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874DA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33B3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33B3F">
        <w:rPr>
          <w:rFonts w:ascii="Times New Roman" w:hAnsi="Times New Roman"/>
          <w:lang w:val="en-US"/>
        </w:rPr>
        <w:t>«_____»________________20</w:t>
      </w:r>
      <w:r w:rsidR="00B63AC3" w:rsidRPr="00633B3F">
        <w:rPr>
          <w:rFonts w:ascii="Times New Roman" w:hAnsi="Times New Roman"/>
          <w:lang w:val="en-US"/>
        </w:rPr>
        <w:t>2</w:t>
      </w:r>
      <w:r w:rsidR="008D4B0A" w:rsidRPr="00633B3F">
        <w:rPr>
          <w:rFonts w:ascii="Times New Roman" w:hAnsi="Times New Roman"/>
          <w:lang w:val="en-US"/>
        </w:rPr>
        <w:t>1</w:t>
      </w:r>
    </w:p>
    <w:p w:rsidR="00430D4C" w:rsidRPr="00633B3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.П</w:t>
      </w:r>
      <w:proofErr w:type="gramEnd"/>
      <w:r w:rsidR="00B3268C">
        <w:rPr>
          <w:rFonts w:ascii="Times New Roman" w:hAnsi="Times New Roman"/>
          <w:sz w:val="24"/>
          <w:szCs w:val="24"/>
        </w:rPr>
        <w:t>ривокзальная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B3268C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1917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3268C">
        <w:rPr>
          <w:rFonts w:ascii="Times New Roman" w:hAnsi="Times New Roman"/>
          <w:sz w:val="24"/>
          <w:szCs w:val="24"/>
        </w:rPr>
        <w:t>51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B3268C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B3268C">
        <w:rPr>
          <w:rFonts w:ascii="Times New Roman" w:hAnsi="Times New Roman"/>
          <w:sz w:val="24"/>
          <w:szCs w:val="24"/>
          <w:u w:val="single"/>
        </w:rPr>
        <w:t>1490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3268C">
        <w:rPr>
          <w:rFonts w:ascii="Times New Roman" w:hAnsi="Times New Roman"/>
          <w:sz w:val="24"/>
          <w:szCs w:val="24"/>
          <w:u w:val="single"/>
        </w:rPr>
        <w:t>279,9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3268C">
        <w:rPr>
          <w:rFonts w:ascii="Times New Roman" w:hAnsi="Times New Roman"/>
          <w:sz w:val="24"/>
          <w:szCs w:val="24"/>
          <w:u w:val="single"/>
        </w:rPr>
        <w:t>140,</w:t>
      </w:r>
      <w:r w:rsidR="008A2326">
        <w:rPr>
          <w:rFonts w:ascii="Times New Roman" w:hAnsi="Times New Roman"/>
          <w:sz w:val="24"/>
          <w:szCs w:val="24"/>
          <w:u w:val="single"/>
        </w:rPr>
        <w:t>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4E74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4C4D"/>
    <w:rsid w:val="0058025B"/>
    <w:rsid w:val="005B1BDD"/>
    <w:rsid w:val="005C015D"/>
    <w:rsid w:val="00633B3F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874DA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BE2DE-2E66-4BD4-8E8C-FABC6D41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24</cp:revision>
  <cp:lastPrinted>2020-12-15T08:46:00Z</cp:lastPrinted>
  <dcterms:created xsi:type="dcterms:W3CDTF">2020-12-15T10:58:00Z</dcterms:created>
  <dcterms:modified xsi:type="dcterms:W3CDTF">2021-04-14T14:28:00Z</dcterms:modified>
</cp:coreProperties>
</file>